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F2" w:rsidRPr="006E7B28" w:rsidRDefault="009348F2" w:rsidP="009348F2">
      <w:pPr>
        <w:spacing w:line="360" w:lineRule="auto"/>
        <w:ind w:firstLineChars="345" w:firstLine="1108"/>
        <w:rPr>
          <w:rFonts w:hint="eastAsia"/>
          <w:b/>
          <w:sz w:val="32"/>
          <w:szCs w:val="32"/>
        </w:rPr>
      </w:pPr>
      <w:r w:rsidRPr="006E7B28">
        <w:rPr>
          <w:rFonts w:hint="eastAsia"/>
          <w:b/>
          <w:sz w:val="32"/>
          <w:szCs w:val="32"/>
        </w:rPr>
        <w:t>能力提升练（二）（外研版七年级上册）</w:t>
      </w:r>
    </w:p>
    <w:p w:rsidR="009348F2" w:rsidRDefault="009348F2" w:rsidP="009348F2">
      <w:pPr>
        <w:spacing w:line="360" w:lineRule="auto"/>
      </w:pPr>
      <w:r>
        <w:t>Module 1        Unit 2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(20</w:t>
      </w:r>
      <w:r>
        <w:rPr>
          <w:rFonts w:hint="eastAsia"/>
        </w:rPr>
        <w:t>分钟</w:t>
      </w:r>
      <w:r>
        <w:rPr>
          <w:rFonts w:hint="eastAsia"/>
        </w:rPr>
        <w:t xml:space="preserve">       50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根据句意及汉语提示完成单词（</w:t>
      </w:r>
      <w:r>
        <w:rPr>
          <w:rFonts w:hint="eastAsia"/>
        </w:rPr>
        <w:t>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1. Tom is an _____ (</w:t>
      </w:r>
      <w:r>
        <w:rPr>
          <w:rFonts w:hint="eastAsia"/>
        </w:rPr>
        <w:t>英国的</w:t>
      </w:r>
      <w:r>
        <w:rPr>
          <w:rFonts w:hint="eastAsia"/>
        </w:rPr>
        <w:t xml:space="preserve">)boy. He is from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England</w:t>
          </w:r>
        </w:smartTag>
      </w:smartTag>
      <w:r>
        <w:rPr>
          <w:rFonts w:hint="eastAsia"/>
        </w:rPr>
        <w:t xml:space="preserve">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2. Guangzhou is a big _____ </w:t>
      </w:r>
      <w:r>
        <w:rPr>
          <w:rFonts w:hint="eastAsia"/>
        </w:rPr>
        <w:t>（城市）</w:t>
      </w:r>
      <w:r>
        <w:rPr>
          <w:rFonts w:hint="eastAsia"/>
        </w:rPr>
        <w:t xml:space="preserve">in China.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3. I</w:t>
      </w:r>
      <w:r>
        <w:rPr>
          <w:rFonts w:hint="eastAsia"/>
        </w:rPr>
        <w:t>’</w:t>
      </w:r>
      <w:r>
        <w:rPr>
          <w:rFonts w:hint="eastAsia"/>
        </w:rPr>
        <w:t>m in Class One _____ (</w:t>
      </w:r>
      <w:r>
        <w:rPr>
          <w:rFonts w:hint="eastAsia"/>
        </w:rPr>
        <w:t>和……在一起</w:t>
      </w:r>
      <w:r>
        <w:rPr>
          <w:rFonts w:hint="eastAsia"/>
        </w:rPr>
        <w:t xml:space="preserve">) Daming.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There are _____ </w:t>
      </w:r>
      <w:r>
        <w:rPr>
          <w:rFonts w:hint="eastAsia"/>
        </w:rPr>
        <w:t>（十四）</w:t>
      </w:r>
      <w:r>
        <w:rPr>
          <w:rFonts w:hint="eastAsia"/>
        </w:rPr>
        <w:t xml:space="preserve">boys in my class.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5. There are _____ </w:t>
      </w:r>
      <w:r>
        <w:rPr>
          <w:rFonts w:hint="eastAsia"/>
        </w:rPr>
        <w:t>（十一）</w:t>
      </w:r>
      <w:r>
        <w:rPr>
          <w:rFonts w:hint="eastAsia"/>
        </w:rPr>
        <w:t xml:space="preserve">apples on the apple tree.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1. English     2. city    3. with    4. fourteen    5. eleven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</w:t>
      </w:r>
      <w:r>
        <w:rPr>
          <w:rFonts w:hint="eastAsia"/>
        </w:rPr>
        <w:t>(2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348F2" w:rsidRDefault="009348F2" w:rsidP="009348F2">
      <w:pPr>
        <w:spacing w:line="360" w:lineRule="auto"/>
      </w:pPr>
      <w:r>
        <w:t xml:space="preserve">1. They _____ . </w:t>
      </w:r>
    </w:p>
    <w:p w:rsidR="009348F2" w:rsidRDefault="009348F2" w:rsidP="009348F2">
      <w:pPr>
        <w:spacing w:line="360" w:lineRule="auto"/>
      </w:pPr>
      <w:r>
        <w:t>A. is a student                B. is students</w:t>
      </w:r>
    </w:p>
    <w:p w:rsidR="009348F2" w:rsidRDefault="009348F2" w:rsidP="009348F2">
      <w:pPr>
        <w:spacing w:line="360" w:lineRule="auto"/>
      </w:pPr>
      <w:r>
        <w:t>C. are students               D. are a student</w:t>
      </w:r>
    </w:p>
    <w:p w:rsidR="009348F2" w:rsidRDefault="009348F2" w:rsidP="009348F2">
      <w:pPr>
        <w:spacing w:line="360" w:lineRule="auto"/>
      </w:pPr>
      <w:r>
        <w:t xml:space="preserve">2. Liu Wei is _____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He is _____ Class Three,  Grade Seven. </w:t>
      </w:r>
    </w:p>
    <w:p w:rsidR="009348F2" w:rsidRDefault="009348F2" w:rsidP="009348F2">
      <w:pPr>
        <w:spacing w:line="360" w:lineRule="auto"/>
      </w:pPr>
      <w:r>
        <w:rPr>
          <w:rFonts w:hint="eastAsia"/>
        </w:rPr>
        <w:t>A. from</w:t>
      </w:r>
      <w:r>
        <w:rPr>
          <w:rFonts w:hint="eastAsia"/>
        </w:rPr>
        <w:t>；</w:t>
      </w:r>
      <w:r>
        <w:rPr>
          <w:rFonts w:hint="eastAsia"/>
        </w:rPr>
        <w:t>in         B. /</w:t>
      </w:r>
      <w:r>
        <w:rPr>
          <w:rFonts w:hint="eastAsia"/>
        </w:rPr>
        <w:t>；</w:t>
      </w:r>
      <w:r>
        <w:rPr>
          <w:rFonts w:hint="eastAsia"/>
        </w:rPr>
        <w:t>in         C. /</w:t>
      </w:r>
      <w:r>
        <w:rPr>
          <w:rFonts w:hint="eastAsia"/>
        </w:rPr>
        <w:t>；</w:t>
      </w:r>
      <w:r>
        <w:rPr>
          <w:rFonts w:hint="eastAsia"/>
        </w:rPr>
        <w:t>/            D. from</w:t>
      </w:r>
      <w:r>
        <w:rPr>
          <w:rFonts w:hint="eastAsia"/>
        </w:rPr>
        <w:t>；</w:t>
      </w:r>
      <w:r>
        <w:rPr>
          <w:rFonts w:hint="eastAsia"/>
        </w:rPr>
        <w:t>/</w:t>
      </w:r>
    </w:p>
    <w:p w:rsidR="009348F2" w:rsidRDefault="009348F2" w:rsidP="009348F2">
      <w:pPr>
        <w:spacing w:line="360" w:lineRule="auto"/>
      </w:pPr>
      <w:r>
        <w:t xml:space="preserve">3. Wang Qiang and I are thirteen years old. _____ are friends. </w:t>
      </w:r>
    </w:p>
    <w:p w:rsidR="009348F2" w:rsidRDefault="009348F2" w:rsidP="009348F2">
      <w:pPr>
        <w:spacing w:line="360" w:lineRule="auto"/>
      </w:pPr>
      <w:r>
        <w:t>A. They              B. You         C. We            D. Our</w:t>
      </w:r>
    </w:p>
    <w:p w:rsidR="009348F2" w:rsidRDefault="009348F2" w:rsidP="009348F2">
      <w:pPr>
        <w:spacing w:line="360" w:lineRule="auto"/>
      </w:pPr>
      <w:r>
        <w:t xml:space="preserve">4. Ling Feng lives in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 _____ his father and mother. </w:t>
      </w:r>
    </w:p>
    <w:p w:rsidR="009348F2" w:rsidRDefault="009348F2" w:rsidP="009348F2">
      <w:pPr>
        <w:spacing w:line="360" w:lineRule="auto"/>
      </w:pPr>
      <w:r>
        <w:t xml:space="preserve"> A. under            B. of          C. and              D. with</w:t>
      </w:r>
    </w:p>
    <w:p w:rsidR="009348F2" w:rsidRDefault="009348F2" w:rsidP="009348F2">
      <w:pPr>
        <w:spacing w:line="360" w:lineRule="auto"/>
      </w:pPr>
      <w:r>
        <w:t xml:space="preserve">5. Nick and I _____ 12 years old,  but Jack is 13 years old.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t xml:space="preserve"> A. be           B. are             C. am               D. is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CACDB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我是一名学生，我来自美国。</w:t>
      </w:r>
    </w:p>
    <w:p w:rsidR="009348F2" w:rsidRDefault="009348F2" w:rsidP="009348F2">
      <w:pPr>
        <w:spacing w:line="360" w:lineRule="auto"/>
      </w:pPr>
      <w:r>
        <w:t xml:space="preserve">I am _____  _____  . I am _____  _____ 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他们不是中国人，他们是英国人。</w:t>
      </w:r>
    </w:p>
    <w:p w:rsidR="009348F2" w:rsidRDefault="009348F2" w:rsidP="009348F2">
      <w:pPr>
        <w:spacing w:line="360" w:lineRule="auto"/>
      </w:pPr>
      <w:r>
        <w:t xml:space="preserve">They  _____ Chinese. They are _____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答案：</w:t>
      </w:r>
      <w:r>
        <w:rPr>
          <w:rFonts w:hint="eastAsia"/>
        </w:rPr>
        <w:t xml:space="preserve"> 1. a student;  from America       2. aren</w:t>
      </w:r>
      <w:r>
        <w:rPr>
          <w:rFonts w:hint="eastAsia"/>
        </w:rPr>
        <w:t>’</w:t>
      </w:r>
      <w:r>
        <w:rPr>
          <w:rFonts w:hint="eastAsia"/>
        </w:rPr>
        <w:t>t;  English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——迈克和玛丽在三班吗？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——是的</w:t>
      </w:r>
      <w:r>
        <w:rPr>
          <w:rFonts w:hint="eastAsia"/>
        </w:rPr>
        <w:t xml:space="preserve">,  </w:t>
      </w:r>
      <w:r>
        <w:rPr>
          <w:rFonts w:hint="eastAsia"/>
        </w:rPr>
        <w:t>他们在。</w:t>
      </w:r>
    </w:p>
    <w:p w:rsidR="009348F2" w:rsidRDefault="009348F2" w:rsidP="009348F2">
      <w:pPr>
        <w:spacing w:line="360" w:lineRule="auto"/>
      </w:pPr>
      <w:r>
        <w:t xml:space="preserve">— _____ Mike and Mary in  _____  _____ ? </w:t>
      </w:r>
    </w:p>
    <w:p w:rsidR="009348F2" w:rsidRDefault="009348F2" w:rsidP="009348F2">
      <w:pPr>
        <w:spacing w:line="360" w:lineRule="auto"/>
      </w:pPr>
      <w:r>
        <w:t xml:space="preserve"> —Yes, _____  _____ 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 Are;  Class Three;  they are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——你儿子多大了？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——他</w:t>
      </w:r>
      <w:r>
        <w:rPr>
          <w:rFonts w:hint="eastAsia"/>
        </w:rPr>
        <w:t>12</w:t>
      </w:r>
      <w:r>
        <w:rPr>
          <w:rFonts w:hint="eastAsia"/>
        </w:rPr>
        <w:t>岁。</w:t>
      </w:r>
    </w:p>
    <w:p w:rsidR="009348F2" w:rsidRDefault="009348F2" w:rsidP="009348F2">
      <w:pPr>
        <w:spacing w:line="360" w:lineRule="auto"/>
      </w:pPr>
      <w:r>
        <w:t xml:space="preserve">— _____  _____  is your son? </w:t>
      </w:r>
    </w:p>
    <w:p w:rsidR="009348F2" w:rsidRDefault="009348F2" w:rsidP="009348F2">
      <w:pPr>
        <w:spacing w:line="360" w:lineRule="auto"/>
      </w:pPr>
      <w:r>
        <w:t xml:space="preserve">—He is _____ years old.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 How old;  twelve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——他</w:t>
      </w:r>
      <w:r>
        <w:rPr>
          <w:rFonts w:hint="eastAsia"/>
        </w:rPr>
        <w:t>14</w:t>
      </w:r>
      <w:r>
        <w:rPr>
          <w:rFonts w:hint="eastAsia"/>
        </w:rPr>
        <w:t>岁吗？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——不</w:t>
      </w:r>
      <w:r>
        <w:rPr>
          <w:rFonts w:hint="eastAsia"/>
        </w:rPr>
        <w:t xml:space="preserve">, </w:t>
      </w:r>
      <w:r>
        <w:rPr>
          <w:rFonts w:hint="eastAsia"/>
        </w:rPr>
        <w:t>他不是</w:t>
      </w:r>
      <w:r>
        <w:rPr>
          <w:rFonts w:hint="eastAsia"/>
        </w:rPr>
        <w:t xml:space="preserve">. </w:t>
      </w:r>
    </w:p>
    <w:p w:rsidR="009348F2" w:rsidRDefault="009348F2" w:rsidP="009348F2">
      <w:pPr>
        <w:spacing w:line="360" w:lineRule="auto"/>
      </w:pPr>
      <w:r>
        <w:t xml:space="preserve">— _____  he _____  years old? </w:t>
      </w:r>
    </w:p>
    <w:p w:rsidR="009348F2" w:rsidRDefault="009348F2" w:rsidP="009348F2">
      <w:pPr>
        <w:spacing w:line="360" w:lineRule="auto"/>
      </w:pPr>
      <w:r>
        <w:t xml:space="preserve">— _____ ,  he _____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 Is;  fourteen; No;  isn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1. Jim is from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England</w:t>
          </w:r>
        </w:smartTag>
      </w:smartTag>
      <w:r>
        <w:rPr>
          <w:rFonts w:hint="eastAsia"/>
        </w:rPr>
        <w:t xml:space="preserve">. </w:t>
      </w:r>
      <w:r>
        <w:rPr>
          <w:rFonts w:hint="eastAsia"/>
        </w:rPr>
        <w:t>（改为同义句）</w:t>
      </w:r>
    </w:p>
    <w:p w:rsidR="009348F2" w:rsidRDefault="009348F2" w:rsidP="009348F2">
      <w:pPr>
        <w:spacing w:line="360" w:lineRule="auto"/>
      </w:pPr>
      <w:r>
        <w:t xml:space="preserve">Jim _____  _____ 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2. His name is Tom. </w:t>
      </w:r>
      <w:r>
        <w:rPr>
          <w:rFonts w:hint="eastAsia"/>
        </w:rPr>
        <w:t>（用缩写形式改写）</w:t>
      </w:r>
    </w:p>
    <w:p w:rsidR="009348F2" w:rsidRDefault="009348F2" w:rsidP="009348F2">
      <w:pPr>
        <w:spacing w:line="360" w:lineRule="auto"/>
      </w:pPr>
      <w:r>
        <w:t xml:space="preserve">  _____  _____ Tom.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is English          2. His name</w:t>
      </w:r>
      <w:r>
        <w:rPr>
          <w:rFonts w:hint="eastAsia"/>
        </w:rPr>
        <w:t>’</w:t>
      </w:r>
      <w:r>
        <w:rPr>
          <w:rFonts w:hint="eastAsia"/>
        </w:rPr>
        <w:t>s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3. John is from Wu han. (</w:t>
      </w:r>
      <w:r>
        <w:rPr>
          <w:rFonts w:hint="eastAsia"/>
        </w:rPr>
        <w:t>改为一般疑问句，并作否定回答</w:t>
      </w:r>
      <w:r>
        <w:rPr>
          <w:rFonts w:hint="eastAsia"/>
        </w:rPr>
        <w:t>)</w:t>
      </w:r>
    </w:p>
    <w:p w:rsidR="009348F2" w:rsidRDefault="009348F2" w:rsidP="009348F2">
      <w:pPr>
        <w:spacing w:line="360" w:lineRule="auto"/>
      </w:pPr>
      <w:r>
        <w:t xml:space="preserve"> _____ John from Wu han? No, he _____ 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4. Daming is a student. He is in Class One. </w:t>
      </w:r>
      <w:r>
        <w:rPr>
          <w:rFonts w:hint="eastAsia"/>
        </w:rPr>
        <w:t>（合并为一句）</w:t>
      </w:r>
    </w:p>
    <w:p w:rsidR="009348F2" w:rsidRDefault="009348F2" w:rsidP="009348F2">
      <w:pPr>
        <w:spacing w:line="360" w:lineRule="auto"/>
      </w:pPr>
      <w:r>
        <w:t xml:space="preserve">Daming is a student _____ he’s in Class One.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5. My mother and father are English teachers. </w:t>
      </w:r>
      <w:r>
        <w:rPr>
          <w:rFonts w:hint="eastAsia"/>
        </w:rPr>
        <w:t>（改为否定句）</w:t>
      </w:r>
    </w:p>
    <w:p w:rsidR="009348F2" w:rsidRDefault="009348F2" w:rsidP="009348F2">
      <w:pPr>
        <w:spacing w:line="360" w:lineRule="auto"/>
      </w:pPr>
      <w:r>
        <w:t xml:space="preserve">My mother and father _____ English teachers.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答案：</w:t>
      </w:r>
      <w:r>
        <w:rPr>
          <w:rFonts w:hint="eastAsia"/>
        </w:rPr>
        <w:t xml:space="preserve"> 3. Is; isn</w:t>
      </w:r>
      <w:r>
        <w:rPr>
          <w:rFonts w:hint="eastAsia"/>
        </w:rPr>
        <w:t>’</w:t>
      </w:r>
      <w:r>
        <w:rPr>
          <w:rFonts w:hint="eastAsia"/>
        </w:rPr>
        <w:t>t       4. and          5.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补全对话，每空一词（</w:t>
      </w:r>
      <w:r>
        <w:rPr>
          <w:rFonts w:hint="eastAsia"/>
        </w:rPr>
        <w:t>4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348F2" w:rsidRDefault="009348F2" w:rsidP="009348F2">
      <w:pPr>
        <w:spacing w:line="360" w:lineRule="auto"/>
      </w:pPr>
      <w:r>
        <w:t xml:space="preserve">A: Hello,  My name    1     Li Ming. </w:t>
      </w:r>
    </w:p>
    <w:p w:rsidR="009348F2" w:rsidRDefault="009348F2" w:rsidP="009348F2">
      <w:pPr>
        <w:spacing w:line="360" w:lineRule="auto"/>
      </w:pPr>
      <w:r>
        <w:t xml:space="preserve">B:    2    !   My name is Jenny. </w:t>
      </w:r>
    </w:p>
    <w:p w:rsidR="009348F2" w:rsidRDefault="009348F2" w:rsidP="009348F2">
      <w:pPr>
        <w:spacing w:line="360" w:lineRule="auto"/>
      </w:pPr>
      <w:r>
        <w:t xml:space="preserve">A: Nice to    3    you!  </w:t>
      </w:r>
    </w:p>
    <w:p w:rsidR="009348F2" w:rsidRDefault="009348F2" w:rsidP="009348F2">
      <w:pPr>
        <w:spacing w:line="360" w:lineRule="auto"/>
      </w:pPr>
      <w:r>
        <w:t xml:space="preserve">B: Nice to meet you,     4     !  </w:t>
      </w:r>
    </w:p>
    <w:p w:rsidR="009348F2" w:rsidRDefault="009348F2" w:rsidP="009348F2">
      <w:pPr>
        <w:spacing w:line="360" w:lineRule="auto"/>
      </w:pPr>
      <w:r>
        <w:t xml:space="preserve">A: Where are you     5    ? </w:t>
      </w:r>
    </w:p>
    <w:p w:rsidR="009348F2" w:rsidRDefault="009348F2" w:rsidP="009348F2">
      <w:pPr>
        <w:spacing w:line="360" w:lineRule="auto"/>
      </w:pPr>
      <w:r>
        <w:t xml:space="preserve">B: I’m 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</w:t>
      </w:r>
    </w:p>
    <w:p w:rsidR="009348F2" w:rsidRDefault="009348F2" w:rsidP="009348F2">
      <w:pPr>
        <w:spacing w:line="360" w:lineRule="auto"/>
      </w:pPr>
      <w:r>
        <w:t xml:space="preserve">A: How    6    are you? </w:t>
      </w:r>
    </w:p>
    <w:p w:rsidR="009348F2" w:rsidRDefault="009348F2" w:rsidP="009348F2">
      <w:pPr>
        <w:spacing w:line="360" w:lineRule="auto"/>
      </w:pPr>
      <w:r>
        <w:t xml:space="preserve">B: I’m thirteen    7    old. </w:t>
      </w:r>
    </w:p>
    <w:p w:rsidR="009348F2" w:rsidRDefault="009348F2" w:rsidP="009348F2">
      <w:pPr>
        <w:spacing w:line="360" w:lineRule="auto"/>
      </w:pPr>
      <w:r>
        <w:t xml:space="preserve">A: Oh,  what’s this    8     English? </w:t>
      </w:r>
    </w:p>
    <w:p w:rsidR="009348F2" w:rsidRDefault="009348F2" w:rsidP="009348F2">
      <w:pPr>
        <w:spacing w:line="360" w:lineRule="auto"/>
      </w:pPr>
      <w:r>
        <w:t xml:space="preserve">B: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9"/>
          <w:attr w:name="UnitName" w:val="a"/>
        </w:smartTagPr>
        <w:r>
          <w:t>9    a</w:t>
        </w:r>
      </w:smartTag>
      <w:r>
        <w:t xml:space="preserve"> bag. </w:t>
      </w:r>
    </w:p>
    <w:p w:rsidR="009348F2" w:rsidRDefault="009348F2" w:rsidP="009348F2">
      <w:pPr>
        <w:spacing w:line="360" w:lineRule="auto"/>
      </w:pPr>
      <w:r>
        <w:t xml:space="preserve">A: What     10       is it? </w:t>
      </w:r>
    </w:p>
    <w:p w:rsidR="009348F2" w:rsidRDefault="009348F2" w:rsidP="009348F2">
      <w:pPr>
        <w:spacing w:line="360" w:lineRule="auto"/>
      </w:pPr>
      <w:r>
        <w:t xml:space="preserve">B: Yellow. </w:t>
      </w:r>
    </w:p>
    <w:p w:rsidR="009348F2" w:rsidRDefault="009348F2" w:rsidP="009348F2">
      <w:pPr>
        <w:spacing w:line="360" w:lineRule="auto"/>
      </w:pPr>
      <w:r>
        <w:t xml:space="preserve">A: Thank you. </w:t>
      </w:r>
    </w:p>
    <w:p w:rsidR="009348F2" w:rsidRDefault="009348F2" w:rsidP="009348F2">
      <w:pPr>
        <w:spacing w:line="360" w:lineRule="auto"/>
      </w:pPr>
      <w:r>
        <w:t xml:space="preserve">1. _____  2. _____  3. _____  4. _____  5. _____ </w:t>
      </w:r>
    </w:p>
    <w:p w:rsidR="009348F2" w:rsidRDefault="009348F2" w:rsidP="009348F2">
      <w:pPr>
        <w:spacing w:line="360" w:lineRule="auto"/>
      </w:pPr>
      <w:r>
        <w:t xml:space="preserve">6. _____  7. _____  8. _____  9. _____  10. _____ </w:t>
      </w:r>
    </w:p>
    <w:p w:rsidR="009348F2" w:rsidRDefault="009348F2" w:rsidP="009348F2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 1. is        2. Hello       3. meet </w:t>
      </w:r>
      <w:r>
        <w:t xml:space="preserve">      4. too         5. from</w:t>
      </w:r>
    </w:p>
    <w:p w:rsidR="009348F2" w:rsidRDefault="009348F2" w:rsidP="009348F2">
      <w:pPr>
        <w:spacing w:line="360" w:lineRule="auto"/>
      </w:pPr>
      <w:r>
        <w:t>6. old       7. years         8. in          9. It’s          10. colour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从方框中选择适当的单词完成短文</w:t>
      </w:r>
      <w:r>
        <w:rPr>
          <w:rFonts w:hint="eastAsia"/>
        </w:rPr>
        <w:t>(4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are</w:t>
      </w:r>
      <w:r>
        <w:rPr>
          <w:rFonts w:hint="eastAsia"/>
        </w:rPr>
        <w:t>，</w:t>
      </w:r>
      <w:r>
        <w:rPr>
          <w:rFonts w:hint="eastAsia"/>
        </w:rPr>
        <w:t>isn</w:t>
      </w:r>
      <w:r>
        <w:rPr>
          <w:rFonts w:hint="eastAsia"/>
        </w:rPr>
        <w:t>’</w:t>
      </w:r>
      <w:r>
        <w:rPr>
          <w:rFonts w:hint="eastAsia"/>
        </w:rPr>
        <w:t>t</w:t>
      </w:r>
      <w:r>
        <w:rPr>
          <w:rFonts w:hint="eastAsia"/>
        </w:rPr>
        <w:t>，</w:t>
      </w:r>
      <w:r>
        <w:rPr>
          <w:rFonts w:hint="eastAsia"/>
        </w:rPr>
        <w:t>am</w:t>
      </w:r>
      <w:r>
        <w:rPr>
          <w:rFonts w:hint="eastAsia"/>
        </w:rPr>
        <w:t>，</w:t>
      </w:r>
      <w:r>
        <w:rPr>
          <w:rFonts w:hint="eastAsia"/>
        </w:rPr>
        <w:t>is</w:t>
      </w:r>
      <w:r>
        <w:rPr>
          <w:rFonts w:hint="eastAsia"/>
        </w:rPr>
        <w:t>，</w:t>
      </w:r>
      <w:r>
        <w:rPr>
          <w:rFonts w:hint="eastAsia"/>
        </w:rPr>
        <w:t>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9348F2" w:rsidRDefault="009348F2" w:rsidP="009348F2">
      <w:pPr>
        <w:spacing w:line="360" w:lineRule="auto"/>
      </w:pPr>
      <w:r>
        <w:t xml:space="preserve">         I (1) _____ from </w:t>
      </w:r>
      <w:smartTag w:uri="urn:schemas-microsoft-com:office:smarttags" w:element="City">
        <w:r>
          <w:t>Shanghai</w:t>
        </w:r>
      </w:smartTag>
      <w:r>
        <w:t xml:space="preserve">, and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 (2) _____ a big city. My mother and father (3) _____ English teachers. Tina is my good friend. We (4) _____ in the same class. I’m in Class Two and Tina is in Class Five. Tina (5) _____ from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. She is 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am       2. is      3. are        4. aren</w:t>
      </w:r>
      <w:r>
        <w:rPr>
          <w:rFonts w:hint="eastAsia"/>
        </w:rPr>
        <w:t>’</w:t>
      </w:r>
      <w:r>
        <w:rPr>
          <w:rFonts w:hint="eastAsia"/>
        </w:rPr>
        <w:t>t         5. isn</w:t>
      </w:r>
      <w:r>
        <w:rPr>
          <w:rFonts w:hint="eastAsia"/>
        </w:rPr>
        <w:t>’</w:t>
      </w:r>
      <w:r>
        <w:rPr>
          <w:rFonts w:hint="eastAsia"/>
        </w:rPr>
        <w:t>t</w:t>
      </w:r>
      <w:r>
        <w:rPr>
          <w:rFonts w:hint="eastAsia"/>
        </w:rPr>
        <w:tab/>
        <w:t xml:space="preserve"> 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Ⅶ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4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422400" cy="1409700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8F2" w:rsidRDefault="009348F2" w:rsidP="009348F2">
      <w:pPr>
        <w:spacing w:line="360" w:lineRule="auto"/>
      </w:pPr>
      <w:r>
        <w:t xml:space="preserve">         Hi!  My name’s Li Ming and I am</w:t>
      </w:r>
    </w:p>
    <w:p w:rsidR="009348F2" w:rsidRDefault="009348F2" w:rsidP="009348F2">
      <w:pPr>
        <w:spacing w:line="360" w:lineRule="auto"/>
      </w:pPr>
      <w:r>
        <w:t xml:space="preserve"> a Chinese boy. My English name is Jack. </w:t>
      </w:r>
    </w:p>
    <w:p w:rsidR="009348F2" w:rsidRDefault="009348F2" w:rsidP="009348F2">
      <w:pPr>
        <w:spacing w:line="360" w:lineRule="auto"/>
      </w:pPr>
      <w:r>
        <w:t>I’m 12 years old. I’m in Class One, Grade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年级</w:t>
      </w:r>
      <w:r>
        <w:rPr>
          <w:rFonts w:hint="eastAsia"/>
        </w:rPr>
        <w:t xml:space="preserve">)Seven. I like English. I can say my ABC. </w:t>
      </w:r>
    </w:p>
    <w:p w:rsidR="009348F2" w:rsidRDefault="009348F2" w:rsidP="009348F2">
      <w:pPr>
        <w:spacing w:line="360" w:lineRule="auto"/>
      </w:pPr>
      <w:r>
        <w:t xml:space="preserve">1. Li Ming is from _____. </w:t>
      </w:r>
    </w:p>
    <w:p w:rsidR="009348F2" w:rsidRDefault="009348F2" w:rsidP="009348F2">
      <w:pPr>
        <w:spacing w:line="360" w:lineRule="auto"/>
      </w:pPr>
      <w:r>
        <w:t xml:space="preserve">A. Chinese        B. China        C. England         D.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</w:p>
    <w:p w:rsidR="009348F2" w:rsidRDefault="009348F2" w:rsidP="009348F2">
      <w:pPr>
        <w:spacing w:line="360" w:lineRule="auto"/>
      </w:pPr>
      <w:r>
        <w:t xml:space="preserve">2. Jack is his _____. </w:t>
      </w:r>
    </w:p>
    <w:p w:rsidR="009348F2" w:rsidRDefault="009348F2" w:rsidP="009348F2">
      <w:pPr>
        <w:spacing w:line="360" w:lineRule="auto"/>
      </w:pPr>
      <w:r>
        <w:t>A. English name                  B. Chinese name</w:t>
      </w:r>
    </w:p>
    <w:p w:rsidR="009348F2" w:rsidRDefault="009348F2" w:rsidP="009348F2">
      <w:pPr>
        <w:spacing w:line="360" w:lineRule="auto"/>
      </w:pPr>
      <w:r>
        <w:t>C. Chinese boy                    D. good friend</w:t>
      </w:r>
    </w:p>
    <w:p w:rsidR="009348F2" w:rsidRDefault="009348F2" w:rsidP="009348F2">
      <w:pPr>
        <w:spacing w:line="360" w:lineRule="auto"/>
      </w:pPr>
      <w:r>
        <w:t xml:space="preserve">3. How old is Li Ming? </w:t>
      </w:r>
    </w:p>
    <w:p w:rsidR="009348F2" w:rsidRDefault="009348F2" w:rsidP="009348F2">
      <w:pPr>
        <w:spacing w:line="360" w:lineRule="auto"/>
      </w:pPr>
      <w:r>
        <w:t xml:space="preserve">A. 12.          B. 13.              C. 11.              D. 14. </w:t>
      </w:r>
    </w:p>
    <w:p w:rsidR="009348F2" w:rsidRDefault="009348F2" w:rsidP="009348F2">
      <w:pPr>
        <w:spacing w:line="360" w:lineRule="auto"/>
      </w:pPr>
      <w:r>
        <w:t xml:space="preserve">4. Li Ming is in _____. </w:t>
      </w:r>
    </w:p>
    <w:p w:rsidR="009348F2" w:rsidRDefault="009348F2" w:rsidP="009348F2">
      <w:pPr>
        <w:spacing w:line="360" w:lineRule="auto"/>
      </w:pPr>
      <w:r>
        <w:t>A. Class Seven                     B. Grade One</w:t>
      </w:r>
    </w:p>
    <w:p w:rsidR="009348F2" w:rsidRDefault="009348F2" w:rsidP="009348F2">
      <w:pPr>
        <w:spacing w:line="360" w:lineRule="auto"/>
      </w:pPr>
      <w:r>
        <w:t>C. Grade Six                        D. Class One</w:t>
      </w:r>
    </w:p>
    <w:p w:rsidR="009348F2" w:rsidRDefault="009348F2" w:rsidP="009348F2">
      <w:pPr>
        <w:spacing w:line="360" w:lineRule="auto"/>
      </w:pPr>
      <w:r>
        <w:t xml:space="preserve">5. He likes _____. </w:t>
      </w:r>
    </w:p>
    <w:p w:rsidR="009348F2" w:rsidRDefault="009348F2" w:rsidP="009348F2">
      <w:pPr>
        <w:spacing w:line="360" w:lineRule="auto"/>
      </w:pPr>
      <w:r>
        <w:t>A. ABC                     B. Chinese</w:t>
      </w:r>
    </w:p>
    <w:p w:rsidR="009348F2" w:rsidRDefault="009348F2" w:rsidP="009348F2">
      <w:pPr>
        <w:spacing w:line="360" w:lineRule="auto"/>
      </w:pPr>
      <w:r>
        <w:t>C. English                D. swimming</w:t>
      </w:r>
    </w:p>
    <w:p w:rsidR="009348F2" w:rsidRDefault="009348F2" w:rsidP="009348F2">
      <w:pPr>
        <w:spacing w:line="360" w:lineRule="auto"/>
        <w:rPr>
          <w:rFonts w:hint="eastAsia"/>
        </w:rPr>
      </w:pPr>
      <w:r>
        <w:rPr>
          <w:rFonts w:hint="eastAsia"/>
        </w:rPr>
        <w:t>BAADC</w:t>
      </w:r>
    </w:p>
    <w:p w:rsidR="009348F2" w:rsidRPr="000918DF" w:rsidRDefault="009348F2" w:rsidP="009348F2">
      <w:pPr>
        <w:spacing w:line="360" w:lineRule="auto"/>
        <w:jc w:val="left"/>
        <w:rPr>
          <w:rFonts w:hint="eastAsia"/>
        </w:rPr>
      </w:pPr>
    </w:p>
    <w:p w:rsidR="009348F2" w:rsidRDefault="009348F2" w:rsidP="009348F2"/>
    <w:p w:rsidR="00C67B57" w:rsidRPr="009348F2" w:rsidRDefault="00C67B57" w:rsidP="009348F2">
      <w:pPr>
        <w:rPr>
          <w:szCs w:val="21"/>
        </w:rPr>
      </w:pPr>
    </w:p>
    <w:sectPr w:rsidR="00C67B57" w:rsidRPr="009348F2" w:rsidSect="006D21A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09" w:rsidRDefault="00284A09" w:rsidP="00CE4559">
      <w:r>
        <w:separator/>
      </w:r>
    </w:p>
  </w:endnote>
  <w:endnote w:type="continuationSeparator" w:id="0">
    <w:p w:rsidR="00284A09" w:rsidRDefault="00284A09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284A09">
          <w:pPr>
            <w:pStyle w:val="a8"/>
            <w:jc w:val="right"/>
          </w:pPr>
        </w:p>
      </w:tc>
    </w:tr>
  </w:tbl>
  <w:p w:rsidR="00BE4451" w:rsidRDefault="00284A0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09" w:rsidRDefault="00284A09" w:rsidP="00CE4559">
      <w:r>
        <w:separator/>
      </w:r>
    </w:p>
  </w:footnote>
  <w:footnote w:type="continuationSeparator" w:id="0">
    <w:p w:rsidR="00284A09" w:rsidRDefault="00284A09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2D6D2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2D6D2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2D6D2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80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522A2"/>
    <w:rsid w:val="00C67B57"/>
    <w:rsid w:val="00C724AB"/>
    <w:rsid w:val="00C96049"/>
    <w:rsid w:val="00CA5507"/>
    <w:rsid w:val="00CB5C03"/>
    <w:rsid w:val="00CD5B26"/>
    <w:rsid w:val="00CE4559"/>
    <w:rsid w:val="00CF6B27"/>
    <w:rsid w:val="00CF6CF3"/>
    <w:rsid w:val="00D037A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hmetcnv"/>
  <w:shapeDefaults>
    <o:shapedefaults v:ext="edit" spidmax="1280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562</Words>
  <Characters>3206</Characters>
  <Application>Microsoft Office Word</Application>
  <DocSecurity>0</DocSecurity>
  <Lines>26</Lines>
  <Paragraphs>7</Paragraphs>
  <ScaleCrop>false</ScaleCrop>
  <Company>Lenovo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46</cp:revision>
  <dcterms:created xsi:type="dcterms:W3CDTF">2012-08-22T03:05:00Z</dcterms:created>
  <dcterms:modified xsi:type="dcterms:W3CDTF">2012-08-29T07:29:00Z</dcterms:modified>
</cp:coreProperties>
</file>